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5214C" w:rsidRPr="00AF04B7" w:rsidRDefault="00AF04B7">
      <w:pPr>
        <w:ind w:right="-1"/>
        <w:jc w:val="center"/>
      </w:pPr>
      <w:r>
        <w:t xml:space="preserve">                                               </w:t>
      </w:r>
      <w:r>
        <w:rPr>
          <w:b/>
          <w:u w:val="single"/>
        </w:rPr>
        <w:t>ПРОЕКТ</w:t>
      </w:r>
    </w:p>
    <w:p w:rsidR="00E65747" w:rsidRDefault="009A6A54">
      <w:pPr>
        <w:ind w:right="-1"/>
        <w:jc w:val="center"/>
      </w:pPr>
      <w:r>
        <w:t xml:space="preserve">  </w:t>
      </w:r>
      <w:r w:rsidR="00E65747">
        <w:t xml:space="preserve">                                                                                                              </w:t>
      </w:r>
    </w:p>
    <w:p w:rsidR="009A6A54" w:rsidRDefault="00AF04B7">
      <w:pPr>
        <w:ind w:right="-1"/>
        <w:jc w:val="center"/>
        <w:rPr>
          <w:b/>
          <w:sz w:val="21"/>
          <w:szCs w:val="21"/>
        </w:rPr>
      </w:pPr>
      <w:r>
        <w:rPr>
          <w:noProof/>
          <w:lang w:eastAsia="ru-RU"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A54" w:rsidRDefault="009A6A54">
      <w:pPr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РЕСПУБЛИКА  КАРЕЛИЯ</w:t>
      </w:r>
    </w:p>
    <w:p w:rsidR="009A6A54" w:rsidRDefault="009A6A54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9A6A54" w:rsidRDefault="009A6A54">
      <w:pPr>
        <w:jc w:val="center"/>
        <w:rPr>
          <w:b/>
        </w:rPr>
      </w:pPr>
    </w:p>
    <w:p w:rsidR="009A6A54" w:rsidRDefault="009A6A54">
      <w:pPr>
        <w:spacing w:line="360" w:lineRule="auto"/>
        <w:jc w:val="center"/>
        <w:rPr>
          <w:b/>
        </w:rPr>
      </w:pPr>
      <w:r>
        <w:rPr>
          <w:b/>
        </w:rPr>
        <w:t>«КАЛЕВАЛЬСКИЙ  НАЦИОНАЛЬНЫЙ  РАЙОН»</w:t>
      </w:r>
    </w:p>
    <w:p w:rsidR="009A6A54" w:rsidRDefault="009A6A54">
      <w:pPr>
        <w:pStyle w:val="1"/>
        <w:rPr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  <w:r>
        <w:rPr>
          <w:sz w:val="26"/>
          <w:szCs w:val="26"/>
        </w:rPr>
        <w:t>СОВЕТ  КАЛЕВАЛЬСКОГО  МУНИЦИПАЛЬНОГО  РАЙОНА</w:t>
      </w:r>
    </w:p>
    <w:p w:rsidR="009A6A54" w:rsidRDefault="009A6A54">
      <w:pPr>
        <w:spacing w:line="360" w:lineRule="auto"/>
        <w:jc w:val="both"/>
        <w:rPr>
          <w:b/>
        </w:rPr>
      </w:pPr>
      <w:r>
        <w:rPr>
          <w:b/>
          <w:sz w:val="12"/>
        </w:rPr>
        <w:t xml:space="preserve">  </w:t>
      </w:r>
      <w:r>
        <w:rPr>
          <w:b/>
          <w:sz w:val="22"/>
        </w:rPr>
        <w:tab/>
      </w:r>
      <w:r>
        <w:rPr>
          <w:b/>
        </w:rPr>
        <w:t xml:space="preserve">    </w:t>
      </w:r>
    </w:p>
    <w:p w:rsidR="009A6A54" w:rsidRDefault="009A6A54">
      <w:pPr>
        <w:pStyle w:val="3"/>
        <w:rPr>
          <w:lang w:val="ru-RU"/>
        </w:rPr>
      </w:pPr>
      <w:r>
        <w:rPr>
          <w:lang w:val="ru-RU"/>
        </w:rPr>
        <w:t>РЕШЕНИЕ</w:t>
      </w:r>
    </w:p>
    <w:p w:rsidR="00E65747" w:rsidRPr="00AF04B7" w:rsidRDefault="00E65747">
      <w:pPr>
        <w:pStyle w:val="3"/>
        <w:jc w:val="both"/>
        <w:rPr>
          <w:b w:val="0"/>
          <w:sz w:val="24"/>
          <w:u w:val="single"/>
          <w:lang w:val="ru-RU"/>
        </w:rPr>
      </w:pPr>
      <w:r w:rsidRPr="00AF04B7">
        <w:rPr>
          <w:b w:val="0"/>
          <w:sz w:val="24"/>
          <w:szCs w:val="24"/>
          <w:lang w:val="en-US"/>
        </w:rPr>
        <w:t>X</w:t>
      </w:r>
      <w:r w:rsidR="00AF04B7" w:rsidRPr="00AF04B7">
        <w:rPr>
          <w:b w:val="0"/>
          <w:sz w:val="24"/>
          <w:szCs w:val="24"/>
          <w:lang w:val="en-US"/>
        </w:rPr>
        <w:t>VII</w:t>
      </w:r>
      <w:r w:rsidRPr="00AF04B7">
        <w:rPr>
          <w:b w:val="0"/>
          <w:sz w:val="24"/>
          <w:szCs w:val="24"/>
          <w:lang w:val="en-US"/>
        </w:rPr>
        <w:t xml:space="preserve"> </w:t>
      </w:r>
      <w:r w:rsidRPr="00AF04B7">
        <w:rPr>
          <w:b w:val="0"/>
          <w:sz w:val="24"/>
          <w:szCs w:val="24"/>
          <w:lang w:val="ru-RU"/>
        </w:rPr>
        <w:t>заседание</w:t>
      </w:r>
      <w:r w:rsidRPr="00AF04B7">
        <w:rPr>
          <w:b w:val="0"/>
          <w:sz w:val="24"/>
          <w:szCs w:val="24"/>
          <w:lang w:val="en-US"/>
        </w:rPr>
        <w:t xml:space="preserve">                                                                                                  IV</w:t>
      </w:r>
      <w:r w:rsidRPr="00AF04B7">
        <w:rPr>
          <w:b w:val="0"/>
          <w:sz w:val="24"/>
          <w:szCs w:val="24"/>
          <w:lang w:val="ru-RU"/>
        </w:rPr>
        <w:t xml:space="preserve"> созыв</w:t>
      </w:r>
    </w:p>
    <w:p w:rsidR="00E65747" w:rsidRPr="00E65747" w:rsidRDefault="00E65747">
      <w:pPr>
        <w:pStyle w:val="3"/>
        <w:jc w:val="both"/>
        <w:rPr>
          <w:b w:val="0"/>
          <w:sz w:val="24"/>
          <w:u w:val="single"/>
          <w:lang w:val="ru-RU"/>
        </w:rPr>
      </w:pPr>
    </w:p>
    <w:p w:rsidR="00AF04B7" w:rsidRDefault="009A6A54">
      <w:pPr>
        <w:spacing w:line="480" w:lineRule="auto"/>
        <w:jc w:val="both"/>
        <w:rPr>
          <w:bCs/>
          <w:u w:val="single"/>
          <w:lang w:val="en-US"/>
        </w:rPr>
      </w:pPr>
      <w:r w:rsidRPr="00AF04B7">
        <w:rPr>
          <w:bCs/>
          <w:u w:val="single"/>
        </w:rPr>
        <w:t xml:space="preserve">от </w:t>
      </w:r>
      <w:r w:rsidR="001745BC" w:rsidRPr="00AF04B7">
        <w:rPr>
          <w:bCs/>
          <w:u w:val="single"/>
        </w:rPr>
        <w:t>1</w:t>
      </w:r>
      <w:r w:rsidR="00AF04B7" w:rsidRPr="00AF04B7">
        <w:rPr>
          <w:bCs/>
          <w:u w:val="single"/>
        </w:rPr>
        <w:t>9</w:t>
      </w:r>
      <w:r w:rsidRPr="00AF04B7">
        <w:rPr>
          <w:bCs/>
          <w:u w:val="single"/>
        </w:rPr>
        <w:t>.</w:t>
      </w:r>
      <w:r w:rsidR="00C9377E" w:rsidRPr="00AF04B7">
        <w:rPr>
          <w:bCs/>
          <w:u w:val="single"/>
        </w:rPr>
        <w:t>0</w:t>
      </w:r>
      <w:r w:rsidR="001745BC" w:rsidRPr="00AF04B7">
        <w:rPr>
          <w:bCs/>
          <w:u w:val="single"/>
        </w:rPr>
        <w:t>3</w:t>
      </w:r>
      <w:r w:rsidRPr="00AF04B7">
        <w:rPr>
          <w:bCs/>
          <w:u w:val="single"/>
        </w:rPr>
        <w:t>.20</w:t>
      </w:r>
      <w:r w:rsidR="00C9377E" w:rsidRPr="00AF04B7">
        <w:rPr>
          <w:bCs/>
          <w:u w:val="single"/>
        </w:rPr>
        <w:t>2</w:t>
      </w:r>
      <w:r w:rsidR="001745BC" w:rsidRPr="00AF04B7">
        <w:rPr>
          <w:bCs/>
          <w:u w:val="single"/>
        </w:rPr>
        <w:t>6</w:t>
      </w:r>
      <w:r w:rsidRPr="00AF04B7">
        <w:rPr>
          <w:bCs/>
          <w:u w:val="single"/>
        </w:rPr>
        <w:t xml:space="preserve">г. № </w:t>
      </w:r>
      <w:r w:rsidR="00AF04B7" w:rsidRPr="00AF04B7">
        <w:rPr>
          <w:bCs/>
          <w:u w:val="single"/>
          <w:lang w:val="en-US"/>
        </w:rPr>
        <w:t>XVII-V-</w:t>
      </w:r>
    </w:p>
    <w:p w:rsidR="00AF04B7" w:rsidRPr="00AF04B7" w:rsidRDefault="00AF04B7">
      <w:pPr>
        <w:spacing w:line="480" w:lineRule="auto"/>
        <w:jc w:val="both"/>
        <w:rPr>
          <w:bCs/>
          <w:sz w:val="18"/>
          <w:szCs w:val="18"/>
        </w:rPr>
      </w:pPr>
      <w:r w:rsidRPr="00AF04B7">
        <w:rPr>
          <w:bCs/>
          <w:sz w:val="18"/>
          <w:szCs w:val="18"/>
        </w:rPr>
        <w:t>пгт.Калевала</w:t>
      </w:r>
    </w:p>
    <w:p w:rsidR="00AF04B7" w:rsidRPr="00AF04B7" w:rsidRDefault="00AF04B7">
      <w:pPr>
        <w:spacing w:line="480" w:lineRule="auto"/>
        <w:jc w:val="both"/>
        <w:rPr>
          <w:bCs/>
          <w:sz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2"/>
      </w:tblGrid>
      <w:tr w:rsidR="009A6A54" w:rsidTr="00E65747">
        <w:trPr>
          <w:trHeight w:val="1115"/>
        </w:trPr>
        <w:tc>
          <w:tcPr>
            <w:tcW w:w="5212" w:type="dxa"/>
          </w:tcPr>
          <w:p w:rsidR="009A6A54" w:rsidRPr="00C9377E" w:rsidRDefault="009A6A54" w:rsidP="00C9377E">
            <w:pPr>
              <w:snapToGrid w:val="0"/>
              <w:jc w:val="both"/>
              <w:rPr>
                <w:iCs/>
              </w:rPr>
            </w:pPr>
            <w:r w:rsidRPr="00142EA2">
              <w:rPr>
                <w:iCs/>
              </w:rPr>
              <w:t xml:space="preserve">О внесении </w:t>
            </w:r>
            <w:r w:rsidR="00E14CFB">
              <w:rPr>
                <w:iCs/>
              </w:rPr>
              <w:t>изменений</w:t>
            </w:r>
            <w:r w:rsidRPr="00142EA2">
              <w:rPr>
                <w:iCs/>
              </w:rPr>
              <w:t xml:space="preserve"> в решение Совета Калевальского муниципального района от </w:t>
            </w:r>
            <w:r w:rsidR="001E3449">
              <w:rPr>
                <w:iCs/>
              </w:rPr>
              <w:t>2</w:t>
            </w:r>
            <w:r w:rsidR="00C9377E">
              <w:rPr>
                <w:iCs/>
              </w:rPr>
              <w:t>2</w:t>
            </w:r>
            <w:r w:rsidR="001E3449">
              <w:rPr>
                <w:iCs/>
              </w:rPr>
              <w:t>.0</w:t>
            </w:r>
            <w:r w:rsidR="00C9377E">
              <w:rPr>
                <w:iCs/>
              </w:rPr>
              <w:t>8</w:t>
            </w:r>
            <w:r w:rsidR="001E3449">
              <w:rPr>
                <w:iCs/>
              </w:rPr>
              <w:t>.20</w:t>
            </w:r>
            <w:r w:rsidR="00C9377E">
              <w:rPr>
                <w:iCs/>
              </w:rPr>
              <w:t>1</w:t>
            </w:r>
            <w:r w:rsidR="001E3449">
              <w:rPr>
                <w:iCs/>
              </w:rPr>
              <w:t>9 г</w:t>
            </w:r>
            <w:r w:rsidRPr="00142EA2">
              <w:rPr>
                <w:iCs/>
              </w:rPr>
              <w:t xml:space="preserve">. № </w:t>
            </w:r>
            <w:r w:rsidR="00C9377E">
              <w:rPr>
                <w:iCs/>
                <w:lang w:val="en-US"/>
              </w:rPr>
              <w:t>I</w:t>
            </w:r>
            <w:r w:rsidRPr="00142EA2">
              <w:rPr>
                <w:iCs/>
              </w:rPr>
              <w:t>Х-</w:t>
            </w:r>
            <w:r w:rsidR="00F45D41">
              <w:rPr>
                <w:iCs/>
                <w:lang w:val="en-US"/>
              </w:rPr>
              <w:t>I</w:t>
            </w:r>
            <w:r w:rsidR="00C9377E">
              <w:rPr>
                <w:iCs/>
                <w:lang w:val="en-US"/>
              </w:rPr>
              <w:t>V</w:t>
            </w:r>
            <w:r w:rsidRPr="00142EA2">
              <w:rPr>
                <w:iCs/>
              </w:rPr>
              <w:t>-</w:t>
            </w:r>
            <w:r w:rsidR="00C9377E" w:rsidRPr="00C9377E">
              <w:rPr>
                <w:iCs/>
              </w:rPr>
              <w:t>67</w:t>
            </w:r>
            <w:r w:rsidR="00C9377E" w:rsidRPr="00460360">
              <w:rPr>
                <w:iCs/>
              </w:rPr>
              <w:t xml:space="preserve"> </w:t>
            </w:r>
            <w:r w:rsidR="00C9377E">
              <w:rPr>
                <w:iCs/>
              </w:rPr>
              <w:t>«</w:t>
            </w:r>
            <w:r w:rsidR="00C9377E" w:rsidRPr="00460360">
              <w:rPr>
                <w:iCs/>
              </w:rPr>
              <w:t xml:space="preserve">Об утверждении Перечня муниципального имущества Калевальского муниципального района, предназначенного для </w:t>
            </w:r>
            <w:r w:rsidR="00C9377E">
              <w:rPr>
                <w:iCs/>
              </w:rPr>
              <w:t>предоставления во владение и (или) в пользование субъектам малого</w:t>
            </w:r>
            <w:r w:rsidR="00C9377E" w:rsidRPr="00460360">
              <w:rPr>
                <w:iCs/>
              </w:rPr>
              <w:t xml:space="preserve"> и среднего предпринимательства</w:t>
            </w:r>
            <w:r w:rsidR="00C9377E">
              <w:rPr>
                <w:iCs/>
              </w:rPr>
              <w:t xml:space="preserve"> и организациям, образующим инфраструктуру поддержки </w:t>
            </w:r>
            <w:r w:rsidR="00C9377E" w:rsidRPr="00460360">
              <w:rPr>
                <w:iCs/>
              </w:rPr>
              <w:t>субъектов малого и среднего предпринимательства</w:t>
            </w:r>
            <w:r w:rsidR="00C9377E">
              <w:rPr>
                <w:iCs/>
              </w:rPr>
              <w:t>»</w:t>
            </w:r>
          </w:p>
        </w:tc>
      </w:tr>
    </w:tbl>
    <w:p w:rsidR="009A6A54" w:rsidRDefault="009A6A54">
      <w:pPr>
        <w:jc w:val="both"/>
      </w:pPr>
      <w:r>
        <w:tab/>
      </w:r>
    </w:p>
    <w:p w:rsidR="009A6A54" w:rsidRDefault="009A6A54">
      <w:pPr>
        <w:ind w:firstLine="708"/>
        <w:jc w:val="both"/>
      </w:pPr>
      <w:r>
        <w:t xml:space="preserve">В </w:t>
      </w:r>
      <w:r w:rsidR="001E3449">
        <w:t>соответствии с частью 4 статьи 18 Федерального закона от 24 апреля 2017 года № 209-ФЗ «О развитии малого и среднего предпринимательства в Российской Федерации»</w:t>
      </w:r>
    </w:p>
    <w:p w:rsidR="009A6A54" w:rsidRDefault="009A6A54">
      <w:pPr>
        <w:jc w:val="both"/>
      </w:pPr>
    </w:p>
    <w:p w:rsidR="009A6A54" w:rsidRDefault="009A6A54">
      <w:pPr>
        <w:jc w:val="center"/>
        <w:rPr>
          <w:b/>
        </w:rPr>
      </w:pPr>
      <w:r>
        <w:rPr>
          <w:b/>
        </w:rPr>
        <w:t>Совет Калевальского муниципального района  РЕШИЛ:</w:t>
      </w:r>
    </w:p>
    <w:p w:rsidR="00BA3E91" w:rsidRPr="00936780" w:rsidRDefault="00BC5B92" w:rsidP="00BC5B92">
      <w:pPr>
        <w:jc w:val="both"/>
      </w:pPr>
      <w:r>
        <w:t xml:space="preserve">          </w:t>
      </w:r>
      <w:r w:rsidRPr="00936780">
        <w:t>1.</w:t>
      </w:r>
      <w:r w:rsidR="00A27607">
        <w:t xml:space="preserve">     </w:t>
      </w:r>
      <w:r w:rsidR="00A7740B" w:rsidRPr="00936780">
        <w:t>Внести в</w:t>
      </w:r>
      <w:r w:rsidR="00BA3E91" w:rsidRPr="00936780">
        <w:t xml:space="preserve"> решение Совета </w:t>
      </w:r>
      <w:r w:rsidR="00A7740B" w:rsidRPr="00936780">
        <w:t xml:space="preserve"> </w:t>
      </w:r>
      <w:r w:rsidR="00BA3E91" w:rsidRPr="00936780">
        <w:t xml:space="preserve">Калевальского муниципального района </w:t>
      </w:r>
      <w:r w:rsidR="00C9377E" w:rsidRPr="00142EA2">
        <w:rPr>
          <w:iCs/>
        </w:rPr>
        <w:t xml:space="preserve">от </w:t>
      </w:r>
      <w:r w:rsidR="00C9377E">
        <w:rPr>
          <w:iCs/>
        </w:rPr>
        <w:t>22.08.2019 г</w:t>
      </w:r>
      <w:r w:rsidR="00C9377E" w:rsidRPr="00142EA2">
        <w:rPr>
          <w:iCs/>
        </w:rPr>
        <w:t xml:space="preserve">. № </w:t>
      </w:r>
      <w:r w:rsidR="00C9377E">
        <w:rPr>
          <w:iCs/>
          <w:lang w:val="en-US"/>
        </w:rPr>
        <w:t>I</w:t>
      </w:r>
      <w:r w:rsidR="00C9377E" w:rsidRPr="00142EA2">
        <w:rPr>
          <w:iCs/>
        </w:rPr>
        <w:t>Х-</w:t>
      </w:r>
      <w:r w:rsidR="00C9377E">
        <w:rPr>
          <w:iCs/>
          <w:lang w:val="en-US"/>
        </w:rPr>
        <w:t>IV</w:t>
      </w:r>
      <w:r w:rsidR="00C9377E" w:rsidRPr="00142EA2">
        <w:rPr>
          <w:iCs/>
        </w:rPr>
        <w:t>-</w:t>
      </w:r>
      <w:r w:rsidR="00C9377E" w:rsidRPr="00C9377E">
        <w:rPr>
          <w:iCs/>
        </w:rPr>
        <w:t>67</w:t>
      </w:r>
      <w:r w:rsidR="00BA3E91" w:rsidRPr="00936780">
        <w:t xml:space="preserve"> «</w:t>
      </w:r>
      <w:r w:rsidR="00C74D5C" w:rsidRPr="00460360">
        <w:rPr>
          <w:iCs/>
        </w:rPr>
        <w:t xml:space="preserve">Об утверждении Перечня муниципального имущества Калевальского муниципального района, предназначенного для </w:t>
      </w:r>
      <w:r w:rsidR="00C74D5C">
        <w:rPr>
          <w:iCs/>
        </w:rPr>
        <w:t>предоставления во владение и (или) в пользование субъектам малого</w:t>
      </w:r>
      <w:r w:rsidR="00C74D5C" w:rsidRPr="00460360">
        <w:rPr>
          <w:iCs/>
        </w:rPr>
        <w:t xml:space="preserve"> и среднего предпринимательства</w:t>
      </w:r>
      <w:r w:rsidR="00C74D5C">
        <w:rPr>
          <w:iCs/>
        </w:rPr>
        <w:t xml:space="preserve"> и организациям, образующим инфраструктуру поддержки </w:t>
      </w:r>
      <w:r w:rsidR="00C74D5C" w:rsidRPr="00460360">
        <w:rPr>
          <w:iCs/>
        </w:rPr>
        <w:t>субъектов малого и среднего предпринимательства</w:t>
      </w:r>
      <w:r w:rsidR="00BA3E91" w:rsidRPr="00936780">
        <w:t>»</w:t>
      </w:r>
      <w:r w:rsidR="00A27607">
        <w:t xml:space="preserve"> следующие изменения</w:t>
      </w:r>
      <w:r w:rsidR="00BA3E91" w:rsidRPr="00936780">
        <w:t>:</w:t>
      </w:r>
    </w:p>
    <w:p w:rsidR="009A6A54" w:rsidRDefault="00936780" w:rsidP="00C74D5C">
      <w:pPr>
        <w:jc w:val="both"/>
      </w:pPr>
      <w:r>
        <w:t xml:space="preserve">         </w:t>
      </w:r>
      <w:r w:rsidR="00F263AC">
        <w:t xml:space="preserve"> 1.1</w:t>
      </w:r>
      <w:r>
        <w:t xml:space="preserve"> </w:t>
      </w:r>
      <w:r w:rsidR="00F263AC">
        <w:t>П</w:t>
      </w:r>
      <w:r w:rsidRPr="00936780">
        <w:t>риложение «</w:t>
      </w:r>
      <w:r w:rsidR="001E3449" w:rsidRPr="00936780">
        <w:t>Перечень муниципального имущества Калевальского муниципального района, предназначенного для оказания имущественной поддержки субъектов малого и среднего предпринимательства</w:t>
      </w:r>
      <w:r w:rsidRPr="00936780">
        <w:t xml:space="preserve">» </w:t>
      </w:r>
      <w:r w:rsidR="00FD3FBA">
        <w:t>изложить в новой редакции</w:t>
      </w:r>
      <w:r w:rsidR="00F263AC">
        <w:t xml:space="preserve"> (прилагается).</w:t>
      </w:r>
      <w:r w:rsidR="00A7740B">
        <w:t xml:space="preserve"> </w:t>
      </w:r>
    </w:p>
    <w:p w:rsidR="009A6A54" w:rsidRDefault="00F263AC" w:rsidP="00F263AC">
      <w:pPr>
        <w:jc w:val="both"/>
      </w:pPr>
      <w:r>
        <w:t xml:space="preserve">          </w:t>
      </w:r>
      <w:r w:rsidR="009A6A54">
        <w:t>2. Решение подлежит обязательному опубликованию (обнародованию) в официальном бюллетене «Вестник» муниципального образования «Калевальский национальный район».</w:t>
      </w:r>
    </w:p>
    <w:p w:rsidR="00F263AC" w:rsidRDefault="00BC5B92" w:rsidP="00C74D5C">
      <w:r>
        <w:t xml:space="preserve">        </w:t>
      </w:r>
    </w:p>
    <w:p w:rsidR="00572148" w:rsidRDefault="00776D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Калевальского муниципального района</w:t>
      </w:r>
    </w:p>
    <w:p w:rsidR="009A6A54" w:rsidRDefault="009A6A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Калевальского м</w:t>
      </w:r>
      <w:r w:rsidR="00C74D5C">
        <w:rPr>
          <w:rFonts w:ascii="Times New Roman" w:hAnsi="Times New Roman" w:cs="Times New Roman"/>
          <w:sz w:val="24"/>
          <w:szCs w:val="24"/>
        </w:rPr>
        <w:t xml:space="preserve">униципального района        </w:t>
      </w:r>
      <w:r w:rsidR="00C74D5C">
        <w:rPr>
          <w:rFonts w:ascii="Times New Roman" w:hAnsi="Times New Roman" w:cs="Times New Roman"/>
          <w:sz w:val="24"/>
          <w:szCs w:val="24"/>
        </w:rPr>
        <w:tab/>
      </w:r>
      <w:r w:rsidR="00C74D5C">
        <w:rPr>
          <w:rFonts w:ascii="Times New Roman" w:hAnsi="Times New Roman" w:cs="Times New Roman"/>
          <w:sz w:val="24"/>
          <w:szCs w:val="24"/>
        </w:rPr>
        <w:tab/>
      </w:r>
      <w:r w:rsidR="00C74D5C">
        <w:rPr>
          <w:rFonts w:ascii="Times New Roman" w:hAnsi="Times New Roman" w:cs="Times New Roman"/>
          <w:sz w:val="24"/>
          <w:szCs w:val="24"/>
        </w:rPr>
        <w:tab/>
        <w:t xml:space="preserve">      Л.</w:t>
      </w:r>
      <w:r w:rsidR="00AF1363">
        <w:rPr>
          <w:rFonts w:ascii="Times New Roman" w:hAnsi="Times New Roman" w:cs="Times New Roman"/>
          <w:sz w:val="24"/>
          <w:szCs w:val="24"/>
        </w:rPr>
        <w:t xml:space="preserve"> </w:t>
      </w:r>
      <w:r w:rsidR="00C74D5C">
        <w:rPr>
          <w:rFonts w:ascii="Times New Roman" w:hAnsi="Times New Roman" w:cs="Times New Roman"/>
          <w:sz w:val="24"/>
          <w:szCs w:val="24"/>
        </w:rPr>
        <w:t>В.</w:t>
      </w:r>
      <w:r w:rsidR="00AF1363">
        <w:rPr>
          <w:rFonts w:ascii="Times New Roman" w:hAnsi="Times New Roman" w:cs="Times New Roman"/>
          <w:sz w:val="24"/>
          <w:szCs w:val="24"/>
        </w:rPr>
        <w:t xml:space="preserve"> </w:t>
      </w:r>
      <w:r w:rsidR="00C74D5C">
        <w:rPr>
          <w:rFonts w:ascii="Times New Roman" w:hAnsi="Times New Roman" w:cs="Times New Roman"/>
          <w:sz w:val="24"/>
          <w:szCs w:val="24"/>
        </w:rPr>
        <w:t>Мостайкина</w:t>
      </w:r>
    </w:p>
    <w:p w:rsidR="00C74D5C" w:rsidRPr="00603274" w:rsidRDefault="00C74D5C" w:rsidP="00C74D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603274">
        <w:rPr>
          <w:rFonts w:ascii="Times New Roman" w:hAnsi="Times New Roman" w:cs="Times New Roman"/>
          <w:sz w:val="16"/>
          <w:szCs w:val="16"/>
        </w:rPr>
        <w:t xml:space="preserve">Исп. </w:t>
      </w:r>
      <w:r w:rsidR="00AF1363">
        <w:rPr>
          <w:rFonts w:ascii="Times New Roman" w:hAnsi="Times New Roman" w:cs="Times New Roman"/>
          <w:sz w:val="16"/>
          <w:szCs w:val="16"/>
        </w:rPr>
        <w:t>Великоборец И .Ю.</w:t>
      </w:r>
    </w:p>
    <w:p w:rsidR="00C74D5C" w:rsidRDefault="00C74D5C" w:rsidP="00C74D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603274">
        <w:rPr>
          <w:rFonts w:ascii="Times New Roman" w:hAnsi="Times New Roman" w:cs="Times New Roman"/>
          <w:sz w:val="16"/>
          <w:szCs w:val="16"/>
        </w:rPr>
        <w:t>Рассылка: дело-1, ОАГ и З-1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AF1363" w:rsidRDefault="00AF1363" w:rsidP="00C74D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263AC" w:rsidRDefault="00F263AC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E46565" w:rsidRDefault="00F263AC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</w:t>
      </w:r>
      <w:r w:rsidR="008C76F6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</w:p>
    <w:p w:rsidR="00F263AC" w:rsidRDefault="00E46565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</w:t>
      </w:r>
      <w:r w:rsidR="008C76F6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A27607">
        <w:rPr>
          <w:rFonts w:ascii="Times New Roman" w:hAnsi="Times New Roman" w:cs="Times New Roman"/>
          <w:sz w:val="16"/>
          <w:szCs w:val="16"/>
        </w:rPr>
        <w:t xml:space="preserve"> </w:t>
      </w:r>
      <w:r w:rsidR="00F263AC" w:rsidRPr="00F263AC">
        <w:rPr>
          <w:rFonts w:ascii="Times New Roman" w:hAnsi="Times New Roman" w:cs="Times New Roman"/>
          <w:sz w:val="24"/>
          <w:szCs w:val="24"/>
        </w:rPr>
        <w:t>Приложение</w:t>
      </w:r>
    </w:p>
    <w:p w:rsidR="00F263AC" w:rsidRDefault="00F263AC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8C76F6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к решению Совета</w:t>
      </w:r>
    </w:p>
    <w:p w:rsidR="008C76F6" w:rsidRDefault="00F263AC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8C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Калевальского муниципального </w:t>
      </w:r>
    </w:p>
    <w:p w:rsidR="00F263AC" w:rsidRPr="00F263AC" w:rsidRDefault="008C76F6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F263AC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263AC">
        <w:rPr>
          <w:rFonts w:ascii="Times New Roman" w:hAnsi="Times New Roman" w:cs="Times New Roman"/>
          <w:sz w:val="24"/>
          <w:szCs w:val="24"/>
        </w:rPr>
        <w:t xml:space="preserve">от </w:t>
      </w:r>
      <w:r w:rsidR="0009668F">
        <w:rPr>
          <w:rFonts w:ascii="Times New Roman" w:hAnsi="Times New Roman" w:cs="Times New Roman"/>
          <w:sz w:val="24"/>
          <w:szCs w:val="24"/>
        </w:rPr>
        <w:t>1</w:t>
      </w:r>
      <w:r w:rsidR="00AF04B7">
        <w:rPr>
          <w:rFonts w:ascii="Times New Roman" w:hAnsi="Times New Roman" w:cs="Times New Roman"/>
          <w:sz w:val="24"/>
          <w:szCs w:val="24"/>
        </w:rPr>
        <w:t>9</w:t>
      </w:r>
      <w:r w:rsidR="0009668F">
        <w:rPr>
          <w:rFonts w:ascii="Times New Roman" w:hAnsi="Times New Roman" w:cs="Times New Roman"/>
          <w:sz w:val="24"/>
          <w:szCs w:val="24"/>
        </w:rPr>
        <w:t>.03</w:t>
      </w:r>
      <w:r w:rsidR="00F263AC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09668F">
        <w:rPr>
          <w:rFonts w:ascii="Times New Roman" w:hAnsi="Times New Roman" w:cs="Times New Roman"/>
          <w:sz w:val="24"/>
          <w:szCs w:val="24"/>
        </w:rPr>
        <w:t>6</w:t>
      </w:r>
      <w:r w:rsidR="00F263AC">
        <w:rPr>
          <w:rFonts w:ascii="Times New Roman" w:hAnsi="Times New Roman" w:cs="Times New Roman"/>
          <w:sz w:val="24"/>
          <w:szCs w:val="24"/>
        </w:rPr>
        <w:t>г.№</w:t>
      </w:r>
      <w:r w:rsidR="00AF04B7" w:rsidRPr="00AF04B7">
        <w:t xml:space="preserve"> </w:t>
      </w:r>
      <w:r w:rsidR="00AF04B7" w:rsidRPr="00AF04B7">
        <w:rPr>
          <w:rFonts w:ascii="Times New Roman" w:hAnsi="Times New Roman" w:cs="Times New Roman"/>
          <w:sz w:val="24"/>
          <w:szCs w:val="24"/>
        </w:rPr>
        <w:t>XVII-V-</w:t>
      </w:r>
    </w:p>
    <w:p w:rsidR="00F263AC" w:rsidRDefault="00F263AC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263AC" w:rsidRDefault="00F263AC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263AC" w:rsidRDefault="00F263AC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263AC" w:rsidRPr="00F263AC" w:rsidRDefault="00F263AC" w:rsidP="00F263A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263AC" w:rsidRDefault="00F263AC" w:rsidP="00F263A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63AC">
        <w:rPr>
          <w:rFonts w:ascii="Times New Roman" w:hAnsi="Times New Roman" w:cs="Times New Roman"/>
          <w:sz w:val="24"/>
          <w:szCs w:val="24"/>
        </w:rPr>
        <w:t>П</w:t>
      </w:r>
      <w:r w:rsidR="00E46565">
        <w:rPr>
          <w:rFonts w:ascii="Times New Roman" w:hAnsi="Times New Roman" w:cs="Times New Roman"/>
          <w:sz w:val="24"/>
          <w:szCs w:val="24"/>
        </w:rPr>
        <w:t>ЕРЕЧЕНЬ</w:t>
      </w:r>
    </w:p>
    <w:p w:rsidR="00E46565" w:rsidRPr="00F263AC" w:rsidRDefault="00E46565" w:rsidP="00F263A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46565" w:rsidRDefault="00F263AC" w:rsidP="00F263A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63AC">
        <w:rPr>
          <w:rFonts w:ascii="Times New Roman" w:hAnsi="Times New Roman" w:cs="Times New Roman"/>
          <w:sz w:val="24"/>
          <w:szCs w:val="24"/>
        </w:rPr>
        <w:t xml:space="preserve">муниципального имущества Калевальского муниципального района, </w:t>
      </w:r>
    </w:p>
    <w:p w:rsidR="00E46565" w:rsidRDefault="00F263AC" w:rsidP="00F263A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63AC">
        <w:rPr>
          <w:rFonts w:ascii="Times New Roman" w:hAnsi="Times New Roman" w:cs="Times New Roman"/>
          <w:sz w:val="24"/>
          <w:szCs w:val="24"/>
        </w:rPr>
        <w:t xml:space="preserve">предназначенного для оказания имущественной поддержки </w:t>
      </w:r>
    </w:p>
    <w:p w:rsidR="00F263AC" w:rsidRPr="00F263AC" w:rsidRDefault="00F263AC" w:rsidP="00F263A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63AC">
        <w:rPr>
          <w:rFonts w:ascii="Times New Roman" w:hAnsi="Times New Roman" w:cs="Times New Roman"/>
          <w:sz w:val="24"/>
          <w:szCs w:val="24"/>
        </w:rPr>
        <w:t>субъектов малого и среднего предпринимательства</w:t>
      </w:r>
    </w:p>
    <w:p w:rsidR="00F263AC" w:rsidRPr="00F263AC" w:rsidRDefault="00F263AC" w:rsidP="00F263A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263AC" w:rsidRDefault="00F263AC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horzAnchor="margin" w:tblpY="17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2625"/>
        <w:gridCol w:w="2187"/>
        <w:gridCol w:w="1559"/>
        <w:gridCol w:w="2658"/>
      </w:tblGrid>
      <w:tr w:rsidR="00F263AC" w:rsidRPr="00936780" w:rsidTr="00994C71">
        <w:tc>
          <w:tcPr>
            <w:tcW w:w="541" w:type="dxa"/>
          </w:tcPr>
          <w:p w:rsidR="00F263AC" w:rsidRPr="00936780" w:rsidRDefault="00F263AC" w:rsidP="00994C71">
            <w:pPr>
              <w:jc w:val="both"/>
            </w:pPr>
            <w:r w:rsidRPr="00936780">
              <w:t>№ п/п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F263AC" w:rsidRPr="00936780" w:rsidRDefault="00F263AC" w:rsidP="00994C71">
            <w:pPr>
              <w:jc w:val="center"/>
            </w:pPr>
            <w:r>
              <w:t>Наименование</w:t>
            </w:r>
            <w:r w:rsidRPr="00936780">
              <w:t xml:space="preserve"> объекта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F263AC" w:rsidRPr="00936780" w:rsidRDefault="00F263AC" w:rsidP="00994C71">
            <w:pPr>
              <w:jc w:val="center"/>
            </w:pPr>
            <w:r>
              <w:t>Адрес местонахождения</w:t>
            </w:r>
          </w:p>
        </w:tc>
        <w:tc>
          <w:tcPr>
            <w:tcW w:w="1559" w:type="dxa"/>
          </w:tcPr>
          <w:p w:rsidR="00F263AC" w:rsidRPr="00936780" w:rsidRDefault="00F263AC" w:rsidP="00994C71">
            <w:pPr>
              <w:jc w:val="center"/>
            </w:pPr>
            <w:r w:rsidRPr="00936780">
              <w:t>Площадь (кв.м.)</w:t>
            </w:r>
          </w:p>
        </w:tc>
        <w:tc>
          <w:tcPr>
            <w:tcW w:w="2658" w:type="dxa"/>
          </w:tcPr>
          <w:p w:rsidR="00F263AC" w:rsidRPr="00936780" w:rsidRDefault="00F263AC" w:rsidP="00994C71">
            <w:pPr>
              <w:jc w:val="center"/>
            </w:pPr>
            <w:r w:rsidRPr="00936780">
              <w:t>деятельность</w:t>
            </w:r>
          </w:p>
        </w:tc>
      </w:tr>
      <w:tr w:rsidR="00F263AC" w:rsidRPr="00936780" w:rsidTr="00994C71">
        <w:tc>
          <w:tcPr>
            <w:tcW w:w="541" w:type="dxa"/>
          </w:tcPr>
          <w:p w:rsidR="00F263AC" w:rsidRPr="00936780" w:rsidRDefault="00F263AC" w:rsidP="00994C71">
            <w:pPr>
              <w:jc w:val="both"/>
            </w:pPr>
            <w:r>
              <w:t>1.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F263AC" w:rsidRPr="00936780" w:rsidRDefault="00F263AC" w:rsidP="00994C71">
            <w:r>
              <w:t>нежилое помещение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F263AC" w:rsidRPr="00936780" w:rsidRDefault="00F263AC" w:rsidP="00994C71">
            <w:r>
              <w:t>п. Луусалми, ул. Октябрьская, д.1</w:t>
            </w:r>
          </w:p>
        </w:tc>
        <w:tc>
          <w:tcPr>
            <w:tcW w:w="1559" w:type="dxa"/>
          </w:tcPr>
          <w:p w:rsidR="00F263AC" w:rsidRPr="00936780" w:rsidRDefault="00F263AC" w:rsidP="00994C71">
            <w:pPr>
              <w:jc w:val="center"/>
            </w:pPr>
            <w:r>
              <w:t>71,8</w:t>
            </w:r>
          </w:p>
        </w:tc>
        <w:tc>
          <w:tcPr>
            <w:tcW w:w="2658" w:type="dxa"/>
          </w:tcPr>
          <w:p w:rsidR="00F263AC" w:rsidRPr="00936780" w:rsidRDefault="00AF1363" w:rsidP="00994C71">
            <w:r>
              <w:t>О</w:t>
            </w:r>
            <w:r w:rsidR="00F263AC">
              <w:t>рганизация смешанной торговли</w:t>
            </w:r>
          </w:p>
        </w:tc>
      </w:tr>
      <w:tr w:rsidR="00F263AC" w:rsidRPr="00936780" w:rsidTr="00994C71">
        <w:tc>
          <w:tcPr>
            <w:tcW w:w="541" w:type="dxa"/>
          </w:tcPr>
          <w:p w:rsidR="00F263AC" w:rsidRPr="00936780" w:rsidRDefault="00F263AC" w:rsidP="00994C71">
            <w:pPr>
              <w:jc w:val="both"/>
            </w:pPr>
            <w:r>
              <w:t>2.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F263AC" w:rsidRPr="00936780" w:rsidRDefault="00F263AC" w:rsidP="00994C71">
            <w:r>
              <w:t>нежилое здание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F263AC" w:rsidRPr="00936780" w:rsidRDefault="00F263AC" w:rsidP="00994C71">
            <w:r>
              <w:t>п.Калевала, ул. Пионерская, д.12</w:t>
            </w:r>
          </w:p>
        </w:tc>
        <w:tc>
          <w:tcPr>
            <w:tcW w:w="1559" w:type="dxa"/>
          </w:tcPr>
          <w:p w:rsidR="00F263AC" w:rsidRPr="00936780" w:rsidRDefault="00F263AC" w:rsidP="00994C71">
            <w:pPr>
              <w:jc w:val="center"/>
            </w:pPr>
            <w:r>
              <w:t>195,0</w:t>
            </w:r>
          </w:p>
        </w:tc>
        <w:tc>
          <w:tcPr>
            <w:tcW w:w="2658" w:type="dxa"/>
          </w:tcPr>
          <w:p w:rsidR="00F263AC" w:rsidRPr="00936780" w:rsidRDefault="00AF1363" w:rsidP="00994C71">
            <w:r>
              <w:t>А</w:t>
            </w:r>
            <w:r w:rsidR="00F263AC">
              <w:t>птечная деятельность</w:t>
            </w:r>
          </w:p>
        </w:tc>
      </w:tr>
      <w:tr w:rsidR="00F263AC" w:rsidRPr="00936780" w:rsidTr="00994C71">
        <w:tc>
          <w:tcPr>
            <w:tcW w:w="541" w:type="dxa"/>
          </w:tcPr>
          <w:p w:rsidR="00F263AC" w:rsidRPr="00936780" w:rsidRDefault="00F263AC" w:rsidP="00994C71">
            <w:pPr>
              <w:jc w:val="both"/>
            </w:pPr>
            <w:r>
              <w:t>3.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F263AC" w:rsidRPr="00936780" w:rsidRDefault="00F263AC" w:rsidP="00994C71">
            <w:r>
              <w:t>нежилое здание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F263AC" w:rsidRPr="00936780" w:rsidRDefault="00F263AC" w:rsidP="00994C71">
            <w:r>
              <w:t>п.Калевала, ул. Советская, д.12</w:t>
            </w:r>
          </w:p>
        </w:tc>
        <w:tc>
          <w:tcPr>
            <w:tcW w:w="1559" w:type="dxa"/>
          </w:tcPr>
          <w:p w:rsidR="00F263AC" w:rsidRPr="00936780" w:rsidRDefault="00F263AC" w:rsidP="00994C71">
            <w:pPr>
              <w:jc w:val="center"/>
            </w:pPr>
            <w:r>
              <w:t>62,8</w:t>
            </w:r>
          </w:p>
        </w:tc>
        <w:tc>
          <w:tcPr>
            <w:tcW w:w="2658" w:type="dxa"/>
          </w:tcPr>
          <w:p w:rsidR="00F263AC" w:rsidRPr="00936780" w:rsidRDefault="00AF1363" w:rsidP="00994C71">
            <w:r>
              <w:t>А</w:t>
            </w:r>
            <w:r w:rsidR="00F263AC">
              <w:t>дминистративно-торговая</w:t>
            </w:r>
          </w:p>
        </w:tc>
      </w:tr>
      <w:tr w:rsidR="00F263AC" w:rsidTr="00994C71">
        <w:tc>
          <w:tcPr>
            <w:tcW w:w="541" w:type="dxa"/>
          </w:tcPr>
          <w:p w:rsidR="00F263AC" w:rsidRPr="00936780" w:rsidRDefault="00F263AC" w:rsidP="00994C71">
            <w:pPr>
              <w:jc w:val="both"/>
            </w:pPr>
            <w:r>
              <w:t>4.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F263AC" w:rsidRPr="008C76F6" w:rsidRDefault="008C76F6" w:rsidP="00994C71">
            <w:r>
              <w:t>Автобус ГАЗ-А68</w:t>
            </w:r>
            <w:r>
              <w:rPr>
                <w:lang w:val="en-US"/>
              </w:rPr>
              <w:t>R52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F263AC" w:rsidRDefault="00F263AC" w:rsidP="00994C71">
            <w:pPr>
              <w:jc w:val="both"/>
            </w:pPr>
            <w:r w:rsidRPr="00936780">
              <w:t xml:space="preserve">п. Калевала, </w:t>
            </w:r>
          </w:p>
          <w:p w:rsidR="00F263AC" w:rsidRPr="00936780" w:rsidRDefault="00F263AC" w:rsidP="008C76F6">
            <w:pPr>
              <w:jc w:val="both"/>
            </w:pPr>
            <w:r w:rsidRPr="00936780">
              <w:t xml:space="preserve">ул. </w:t>
            </w:r>
            <w:r w:rsidR="008C76F6">
              <w:t>Советская, д.11</w:t>
            </w:r>
          </w:p>
        </w:tc>
        <w:tc>
          <w:tcPr>
            <w:tcW w:w="1559" w:type="dxa"/>
          </w:tcPr>
          <w:p w:rsidR="00F263AC" w:rsidRDefault="008C76F6" w:rsidP="00994C71">
            <w:pPr>
              <w:jc w:val="center"/>
            </w:pPr>
            <w:r>
              <w:t>-</w:t>
            </w:r>
          </w:p>
        </w:tc>
        <w:tc>
          <w:tcPr>
            <w:tcW w:w="2658" w:type="dxa"/>
          </w:tcPr>
          <w:p w:rsidR="00F263AC" w:rsidRDefault="00AF1363" w:rsidP="008C76F6">
            <w:pPr>
              <w:jc w:val="both"/>
            </w:pPr>
            <w:r>
              <w:t>П</w:t>
            </w:r>
            <w:r w:rsidR="008C76F6">
              <w:t>ассажирские перевозки</w:t>
            </w:r>
          </w:p>
        </w:tc>
      </w:tr>
      <w:tr w:rsidR="0009668F" w:rsidTr="00994C71">
        <w:tc>
          <w:tcPr>
            <w:tcW w:w="541" w:type="dxa"/>
          </w:tcPr>
          <w:p w:rsidR="0009668F" w:rsidRDefault="0009668F" w:rsidP="00994C71">
            <w:pPr>
              <w:jc w:val="both"/>
            </w:pPr>
            <w:r>
              <w:t>5.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09668F" w:rsidRDefault="0009668F" w:rsidP="00994C71">
            <w:r>
              <w:t>Нежилое здание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09668F" w:rsidRPr="00936780" w:rsidRDefault="0009668F" w:rsidP="00994C71">
            <w:pPr>
              <w:jc w:val="both"/>
            </w:pPr>
            <w:r>
              <w:t>п. Калевала ул. Стрельникова д.12Б.</w:t>
            </w:r>
          </w:p>
        </w:tc>
        <w:tc>
          <w:tcPr>
            <w:tcW w:w="1559" w:type="dxa"/>
          </w:tcPr>
          <w:p w:rsidR="0009668F" w:rsidRDefault="0009668F" w:rsidP="00994C71">
            <w:pPr>
              <w:jc w:val="center"/>
            </w:pPr>
            <w:r>
              <w:t>251,9</w:t>
            </w:r>
          </w:p>
        </w:tc>
        <w:tc>
          <w:tcPr>
            <w:tcW w:w="2658" w:type="dxa"/>
          </w:tcPr>
          <w:p w:rsidR="0009668F" w:rsidRDefault="00AF1363" w:rsidP="008C76F6">
            <w:pPr>
              <w:jc w:val="both"/>
            </w:pPr>
            <w:r>
              <w:t>Многофункциональная общественно- деловая зона.</w:t>
            </w:r>
          </w:p>
        </w:tc>
      </w:tr>
      <w:tr w:rsidR="0009668F" w:rsidTr="00994C71">
        <w:tc>
          <w:tcPr>
            <w:tcW w:w="541" w:type="dxa"/>
          </w:tcPr>
          <w:p w:rsidR="0009668F" w:rsidRDefault="0009668F" w:rsidP="00994C71">
            <w:pPr>
              <w:jc w:val="both"/>
            </w:pPr>
            <w:r>
              <w:t>6.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09668F" w:rsidRDefault="0009668F" w:rsidP="00994C71">
            <w:r>
              <w:t>Нежилое здание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09668F" w:rsidRPr="00936780" w:rsidRDefault="0009668F" w:rsidP="00994C71">
            <w:pPr>
              <w:jc w:val="both"/>
            </w:pPr>
            <w:r>
              <w:t>п. Калевала ул. Стрельникова д.14.</w:t>
            </w:r>
          </w:p>
        </w:tc>
        <w:tc>
          <w:tcPr>
            <w:tcW w:w="1559" w:type="dxa"/>
          </w:tcPr>
          <w:p w:rsidR="0009668F" w:rsidRDefault="00AF1363" w:rsidP="00994C71">
            <w:pPr>
              <w:jc w:val="center"/>
            </w:pPr>
            <w:r>
              <w:t>396,0</w:t>
            </w:r>
          </w:p>
        </w:tc>
        <w:tc>
          <w:tcPr>
            <w:tcW w:w="2658" w:type="dxa"/>
          </w:tcPr>
          <w:p w:rsidR="0009668F" w:rsidRDefault="00AF1363" w:rsidP="008C76F6">
            <w:pPr>
              <w:jc w:val="both"/>
            </w:pPr>
            <w:r>
              <w:t>Многофункциональная общественно- деловая зона.</w:t>
            </w:r>
          </w:p>
        </w:tc>
      </w:tr>
      <w:tr w:rsidR="0009668F" w:rsidTr="00994C71">
        <w:tc>
          <w:tcPr>
            <w:tcW w:w="541" w:type="dxa"/>
          </w:tcPr>
          <w:p w:rsidR="0009668F" w:rsidRDefault="0009668F" w:rsidP="00994C71">
            <w:pPr>
              <w:jc w:val="both"/>
            </w:pPr>
            <w:r>
              <w:t>7.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09668F" w:rsidRDefault="0009668F" w:rsidP="00994C71">
            <w:r>
              <w:t>Нежилое здание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09668F" w:rsidRPr="00936780" w:rsidRDefault="0009668F" w:rsidP="00994C71">
            <w:pPr>
              <w:jc w:val="both"/>
            </w:pPr>
            <w:r>
              <w:t>п. Калевала ул. Стрельникова д.16.</w:t>
            </w:r>
          </w:p>
        </w:tc>
        <w:tc>
          <w:tcPr>
            <w:tcW w:w="1559" w:type="dxa"/>
          </w:tcPr>
          <w:p w:rsidR="0009668F" w:rsidRDefault="0009668F" w:rsidP="00994C71">
            <w:pPr>
              <w:jc w:val="center"/>
            </w:pPr>
            <w:r>
              <w:t>283,60</w:t>
            </w:r>
          </w:p>
        </w:tc>
        <w:tc>
          <w:tcPr>
            <w:tcW w:w="2658" w:type="dxa"/>
          </w:tcPr>
          <w:p w:rsidR="0009668F" w:rsidRDefault="00AF1363" w:rsidP="008C76F6">
            <w:pPr>
              <w:jc w:val="both"/>
            </w:pPr>
            <w:r>
              <w:t>Многофункциональная общественно- деловая зона.</w:t>
            </w:r>
          </w:p>
        </w:tc>
      </w:tr>
      <w:tr w:rsidR="0009668F" w:rsidTr="00994C71">
        <w:tc>
          <w:tcPr>
            <w:tcW w:w="541" w:type="dxa"/>
          </w:tcPr>
          <w:p w:rsidR="0009668F" w:rsidRDefault="0009668F" w:rsidP="00994C71">
            <w:pPr>
              <w:jc w:val="both"/>
            </w:pPr>
            <w:r>
              <w:t>8.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09668F" w:rsidRDefault="0009668F" w:rsidP="00994C71">
            <w:r>
              <w:t>Нежилое здание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09668F" w:rsidRPr="00936780" w:rsidRDefault="00AF1363" w:rsidP="00994C71">
            <w:pPr>
              <w:jc w:val="both"/>
            </w:pPr>
            <w:r>
              <w:t>п. Калевала ул. Ленина д.82А</w:t>
            </w:r>
          </w:p>
        </w:tc>
        <w:tc>
          <w:tcPr>
            <w:tcW w:w="1559" w:type="dxa"/>
          </w:tcPr>
          <w:p w:rsidR="0009668F" w:rsidRDefault="00AF1363" w:rsidP="00994C71">
            <w:pPr>
              <w:jc w:val="center"/>
            </w:pPr>
            <w:r>
              <w:t>384,6</w:t>
            </w:r>
          </w:p>
        </w:tc>
        <w:tc>
          <w:tcPr>
            <w:tcW w:w="2658" w:type="dxa"/>
          </w:tcPr>
          <w:p w:rsidR="0009668F" w:rsidRDefault="00AF1363" w:rsidP="008C76F6">
            <w:pPr>
              <w:jc w:val="both"/>
            </w:pPr>
            <w:r>
              <w:t>Многофункциональная общественно- деловая зона.</w:t>
            </w:r>
          </w:p>
        </w:tc>
      </w:tr>
      <w:tr w:rsidR="0009668F" w:rsidTr="00994C71">
        <w:tc>
          <w:tcPr>
            <w:tcW w:w="541" w:type="dxa"/>
          </w:tcPr>
          <w:p w:rsidR="0009668F" w:rsidRDefault="0009668F" w:rsidP="00994C71">
            <w:pPr>
              <w:jc w:val="both"/>
            </w:pPr>
            <w:r>
              <w:t>9.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09668F" w:rsidRDefault="0009668F" w:rsidP="00994C71">
            <w:r>
              <w:t>Нежилое здание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09668F" w:rsidRPr="00936780" w:rsidRDefault="00AF1363" w:rsidP="00994C71">
            <w:pPr>
              <w:jc w:val="both"/>
            </w:pPr>
            <w:r>
              <w:t>п. Калевала ул. Вяйнямейнена д.2.</w:t>
            </w:r>
          </w:p>
        </w:tc>
        <w:tc>
          <w:tcPr>
            <w:tcW w:w="1559" w:type="dxa"/>
          </w:tcPr>
          <w:p w:rsidR="0009668F" w:rsidRDefault="00AF1363" w:rsidP="00994C71">
            <w:pPr>
              <w:jc w:val="center"/>
            </w:pPr>
            <w:r>
              <w:t>360,0</w:t>
            </w:r>
          </w:p>
        </w:tc>
        <w:tc>
          <w:tcPr>
            <w:tcW w:w="2658" w:type="dxa"/>
          </w:tcPr>
          <w:p w:rsidR="0009668F" w:rsidRDefault="00AF1363" w:rsidP="008C76F6">
            <w:pPr>
              <w:jc w:val="both"/>
            </w:pPr>
            <w:r>
              <w:t>Многофункциональная общественно- деловая зона.</w:t>
            </w:r>
          </w:p>
        </w:tc>
      </w:tr>
      <w:tr w:rsidR="006129D2" w:rsidTr="00994C71">
        <w:tc>
          <w:tcPr>
            <w:tcW w:w="541" w:type="dxa"/>
          </w:tcPr>
          <w:p w:rsidR="006129D2" w:rsidRDefault="006129D2" w:rsidP="00994C71">
            <w:pPr>
              <w:jc w:val="both"/>
            </w:pPr>
            <w:r>
              <w:t>10.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6129D2" w:rsidRDefault="006129D2" w:rsidP="00994C71">
            <w:r>
              <w:t>Земельный участок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6129D2" w:rsidRDefault="006129D2" w:rsidP="00994C71">
            <w:pPr>
              <w:jc w:val="both"/>
            </w:pPr>
            <w:r>
              <w:t>п. Калевала ул. Стрельникова д.12А.</w:t>
            </w:r>
          </w:p>
        </w:tc>
        <w:tc>
          <w:tcPr>
            <w:tcW w:w="1559" w:type="dxa"/>
          </w:tcPr>
          <w:p w:rsidR="006129D2" w:rsidRDefault="006129D2" w:rsidP="00994C71">
            <w:pPr>
              <w:jc w:val="center"/>
            </w:pPr>
            <w:r>
              <w:t>1976,0</w:t>
            </w:r>
          </w:p>
        </w:tc>
        <w:tc>
          <w:tcPr>
            <w:tcW w:w="2658" w:type="dxa"/>
          </w:tcPr>
          <w:p w:rsidR="006129D2" w:rsidRDefault="006129D2" w:rsidP="008C76F6">
            <w:pPr>
              <w:jc w:val="both"/>
            </w:pPr>
            <w:r>
              <w:t>Многофункциональная общественно- деловая зона.</w:t>
            </w:r>
          </w:p>
        </w:tc>
      </w:tr>
      <w:tr w:rsidR="006129D2" w:rsidTr="00994C71">
        <w:tc>
          <w:tcPr>
            <w:tcW w:w="541" w:type="dxa"/>
          </w:tcPr>
          <w:p w:rsidR="006129D2" w:rsidRDefault="006129D2" w:rsidP="00994C71">
            <w:pPr>
              <w:jc w:val="both"/>
            </w:pPr>
            <w:r>
              <w:t>11.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6129D2" w:rsidRDefault="006129D2" w:rsidP="00994C71">
            <w:r>
              <w:t>Земельный участок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6129D2" w:rsidRDefault="006129D2" w:rsidP="00994C71">
            <w:pPr>
              <w:jc w:val="both"/>
            </w:pPr>
            <w:r>
              <w:t>п. Калевала ул. Стрельникова д.14.</w:t>
            </w:r>
          </w:p>
        </w:tc>
        <w:tc>
          <w:tcPr>
            <w:tcW w:w="1559" w:type="dxa"/>
          </w:tcPr>
          <w:p w:rsidR="006129D2" w:rsidRDefault="006129D2" w:rsidP="00994C71">
            <w:pPr>
              <w:jc w:val="center"/>
            </w:pPr>
            <w:r>
              <w:t>7094,0</w:t>
            </w:r>
          </w:p>
        </w:tc>
        <w:tc>
          <w:tcPr>
            <w:tcW w:w="2658" w:type="dxa"/>
          </w:tcPr>
          <w:p w:rsidR="006129D2" w:rsidRDefault="006129D2" w:rsidP="008C76F6">
            <w:pPr>
              <w:jc w:val="both"/>
            </w:pPr>
            <w:r>
              <w:t>Многофункциональная общественно- деловая зона.</w:t>
            </w:r>
          </w:p>
        </w:tc>
      </w:tr>
      <w:tr w:rsidR="006129D2" w:rsidTr="00994C71">
        <w:tc>
          <w:tcPr>
            <w:tcW w:w="541" w:type="dxa"/>
          </w:tcPr>
          <w:p w:rsidR="006129D2" w:rsidRDefault="006129D2" w:rsidP="00994C71">
            <w:pPr>
              <w:jc w:val="both"/>
            </w:pPr>
            <w:r>
              <w:t>12.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6129D2" w:rsidRDefault="006129D2" w:rsidP="00994C71">
            <w:r>
              <w:t>Земельный участок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6129D2" w:rsidRDefault="006129D2" w:rsidP="00994C71">
            <w:pPr>
              <w:jc w:val="both"/>
            </w:pPr>
            <w:r>
              <w:t>п. Калевала ул. Стрельникова д.16.</w:t>
            </w:r>
          </w:p>
        </w:tc>
        <w:tc>
          <w:tcPr>
            <w:tcW w:w="1559" w:type="dxa"/>
          </w:tcPr>
          <w:p w:rsidR="006129D2" w:rsidRDefault="006129D2" w:rsidP="00994C71">
            <w:pPr>
              <w:jc w:val="center"/>
            </w:pPr>
            <w:r>
              <w:t>771,0</w:t>
            </w:r>
          </w:p>
        </w:tc>
        <w:tc>
          <w:tcPr>
            <w:tcW w:w="2658" w:type="dxa"/>
          </w:tcPr>
          <w:p w:rsidR="006129D2" w:rsidRDefault="006129D2" w:rsidP="008C76F6">
            <w:pPr>
              <w:jc w:val="both"/>
            </w:pPr>
            <w:r>
              <w:t>Многофункциональная общественно- деловая зона.</w:t>
            </w:r>
          </w:p>
        </w:tc>
      </w:tr>
      <w:tr w:rsidR="006129D2" w:rsidTr="00994C71">
        <w:tc>
          <w:tcPr>
            <w:tcW w:w="541" w:type="dxa"/>
          </w:tcPr>
          <w:p w:rsidR="006129D2" w:rsidRDefault="006129D2" w:rsidP="00994C71">
            <w:pPr>
              <w:jc w:val="both"/>
            </w:pPr>
            <w:r>
              <w:t>13.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6129D2" w:rsidRDefault="006129D2" w:rsidP="00994C71">
            <w:r>
              <w:t>Земельный участок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6129D2" w:rsidRDefault="006129D2" w:rsidP="00994C71">
            <w:pPr>
              <w:jc w:val="both"/>
            </w:pPr>
            <w:r>
              <w:t>п. Калевала ул. Ленина д.82А</w:t>
            </w:r>
          </w:p>
        </w:tc>
        <w:tc>
          <w:tcPr>
            <w:tcW w:w="1559" w:type="dxa"/>
          </w:tcPr>
          <w:p w:rsidR="006129D2" w:rsidRDefault="00326AF4" w:rsidP="00994C71">
            <w:pPr>
              <w:jc w:val="center"/>
            </w:pPr>
            <w:r>
              <w:t>3246,0</w:t>
            </w:r>
          </w:p>
        </w:tc>
        <w:tc>
          <w:tcPr>
            <w:tcW w:w="2658" w:type="dxa"/>
          </w:tcPr>
          <w:p w:rsidR="006129D2" w:rsidRDefault="006129D2" w:rsidP="008C76F6">
            <w:pPr>
              <w:jc w:val="both"/>
            </w:pPr>
            <w:r>
              <w:t>Многофункциональная общественно- деловая зона.</w:t>
            </w:r>
          </w:p>
        </w:tc>
      </w:tr>
      <w:tr w:rsidR="006129D2" w:rsidTr="00994C71">
        <w:tc>
          <w:tcPr>
            <w:tcW w:w="541" w:type="dxa"/>
          </w:tcPr>
          <w:p w:rsidR="006129D2" w:rsidRDefault="006129D2" w:rsidP="00994C71">
            <w:pPr>
              <w:jc w:val="both"/>
            </w:pPr>
            <w:r>
              <w:t>14.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6129D2" w:rsidRDefault="006129D2" w:rsidP="00994C71">
            <w:r>
              <w:t>Земельный участок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:rsidR="006129D2" w:rsidRDefault="006129D2" w:rsidP="00994C71">
            <w:pPr>
              <w:jc w:val="both"/>
            </w:pPr>
            <w:r>
              <w:t>п. Калевала ул. Вяйнямейнена д.2.</w:t>
            </w:r>
          </w:p>
        </w:tc>
        <w:tc>
          <w:tcPr>
            <w:tcW w:w="1559" w:type="dxa"/>
          </w:tcPr>
          <w:p w:rsidR="006129D2" w:rsidRDefault="006129D2" w:rsidP="00994C71">
            <w:pPr>
              <w:jc w:val="center"/>
            </w:pPr>
            <w:r>
              <w:t>2886,0</w:t>
            </w:r>
          </w:p>
        </w:tc>
        <w:tc>
          <w:tcPr>
            <w:tcW w:w="2658" w:type="dxa"/>
          </w:tcPr>
          <w:p w:rsidR="006129D2" w:rsidRDefault="006129D2" w:rsidP="008C76F6">
            <w:pPr>
              <w:jc w:val="both"/>
            </w:pPr>
            <w:r>
              <w:t>Многофункциональная общественно- деловая зона.</w:t>
            </w:r>
          </w:p>
        </w:tc>
      </w:tr>
    </w:tbl>
    <w:p w:rsidR="00F263AC" w:rsidRDefault="00F263AC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263AC" w:rsidRPr="00572148" w:rsidRDefault="00F263AC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6129D2" w:rsidRPr="00572148" w:rsidRDefault="006129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sectPr w:rsidR="006129D2" w:rsidRPr="00572148" w:rsidSect="00F05F76">
      <w:pgSz w:w="11906" w:h="16838"/>
      <w:pgMar w:top="397" w:right="1134" w:bottom="39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AEA"/>
    <w:rsid w:val="00050C37"/>
    <w:rsid w:val="00060F7B"/>
    <w:rsid w:val="0009668F"/>
    <w:rsid w:val="00142EA2"/>
    <w:rsid w:val="00165F96"/>
    <w:rsid w:val="001745BC"/>
    <w:rsid w:val="001E3449"/>
    <w:rsid w:val="002B1ABE"/>
    <w:rsid w:val="00326AF4"/>
    <w:rsid w:val="003B2E62"/>
    <w:rsid w:val="00447FF0"/>
    <w:rsid w:val="004B5064"/>
    <w:rsid w:val="0054188D"/>
    <w:rsid w:val="00560EA6"/>
    <w:rsid w:val="00572148"/>
    <w:rsid w:val="005E44CC"/>
    <w:rsid w:val="006129D2"/>
    <w:rsid w:val="006743FF"/>
    <w:rsid w:val="006972A7"/>
    <w:rsid w:val="006A2707"/>
    <w:rsid w:val="006C6458"/>
    <w:rsid w:val="00776D38"/>
    <w:rsid w:val="008962BA"/>
    <w:rsid w:val="008B7010"/>
    <w:rsid w:val="008C76F6"/>
    <w:rsid w:val="00936780"/>
    <w:rsid w:val="0095214C"/>
    <w:rsid w:val="00963B22"/>
    <w:rsid w:val="00986A28"/>
    <w:rsid w:val="00994C71"/>
    <w:rsid w:val="009A6A54"/>
    <w:rsid w:val="00A24585"/>
    <w:rsid w:val="00A27607"/>
    <w:rsid w:val="00A7740B"/>
    <w:rsid w:val="00AF04B7"/>
    <w:rsid w:val="00AF1363"/>
    <w:rsid w:val="00B00461"/>
    <w:rsid w:val="00BA3E91"/>
    <w:rsid w:val="00BC5B92"/>
    <w:rsid w:val="00C36A49"/>
    <w:rsid w:val="00C56AEA"/>
    <w:rsid w:val="00C74D5C"/>
    <w:rsid w:val="00C9377E"/>
    <w:rsid w:val="00DA4927"/>
    <w:rsid w:val="00E14CFB"/>
    <w:rsid w:val="00E46565"/>
    <w:rsid w:val="00E65747"/>
    <w:rsid w:val="00F05F76"/>
    <w:rsid w:val="00F263AC"/>
    <w:rsid w:val="00F45D41"/>
    <w:rsid w:val="00FB062B"/>
    <w:rsid w:val="00FC2E17"/>
    <w:rsid w:val="00FD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3F41EAC1-2F09-4CB0-8D94-892FEF017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eastAsia="MS Mincho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line="360" w:lineRule="auto"/>
      <w:jc w:val="center"/>
      <w:outlineLvl w:val="0"/>
    </w:pPr>
    <w:rPr>
      <w:rFonts w:eastAsia="Times New Roman"/>
      <w:b/>
      <w:sz w:val="22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eastAsia="Times New Roman"/>
      <w:b/>
      <w:sz w:val="36"/>
      <w:szCs w:val="20"/>
      <w:lang w:val="fi-FI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paragraph" w:styleId="a4">
    <w:name w:val="Заголовок"/>
    <w:basedOn w:val="a"/>
    <w:next w:val="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Title"/>
    <w:basedOn w:val="a4"/>
    <w:next w:val="a7"/>
    <w:qFormat/>
  </w:style>
  <w:style w:type="paragraph" w:styleId="a7">
    <w:name w:val="Subtitle"/>
    <w:basedOn w:val="a4"/>
    <w:next w:val="a5"/>
    <w:qFormat/>
    <w:pPr>
      <w:jc w:val="center"/>
    </w:pPr>
    <w:rPr>
      <w:i/>
      <w:iCs/>
    </w:rPr>
  </w:style>
  <w:style w:type="paragraph" w:styleId="a8">
    <w:name w:val="List"/>
    <w:basedOn w:val="a5"/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ac">
    <w:name w:val="Содержимое врезки"/>
    <w:basedOn w:val="a5"/>
  </w:style>
  <w:style w:type="table" w:styleId="ad">
    <w:name w:val="Table Grid"/>
    <w:basedOn w:val="a1"/>
    <w:uiPriority w:val="59"/>
    <w:rsid w:val="00A774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Администрация</dc:creator>
  <cp:keywords/>
  <cp:lastModifiedBy>comcorp</cp:lastModifiedBy>
  <cp:revision>2</cp:revision>
  <cp:lastPrinted>2026-03-10T13:30:00Z</cp:lastPrinted>
  <dcterms:created xsi:type="dcterms:W3CDTF">2026-03-12T12:18:00Z</dcterms:created>
  <dcterms:modified xsi:type="dcterms:W3CDTF">2026-03-12T12:18:00Z</dcterms:modified>
</cp:coreProperties>
</file>